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FBBC44" w14:textId="77777777" w:rsidR="004665E3" w:rsidRPr="00DA71B1" w:rsidRDefault="004665E3" w:rsidP="004B703C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2F723546" w14:textId="4D2C7CD1" w:rsidR="002A6FCA" w:rsidRPr="00DA71B1" w:rsidRDefault="00980148" w:rsidP="004B703C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 xml:space="preserve">Załącznik Nr </w:t>
      </w:r>
      <w:r w:rsidR="003B7150" w:rsidRPr="00DA71B1">
        <w:rPr>
          <w:rFonts w:ascii="Calibri" w:hAnsi="Calibri" w:cs="Calibri"/>
          <w:sz w:val="22"/>
          <w:szCs w:val="22"/>
        </w:rPr>
        <w:t>3</w:t>
      </w:r>
      <w:r w:rsidRPr="00DA71B1">
        <w:rPr>
          <w:rFonts w:ascii="Calibri" w:hAnsi="Calibri" w:cs="Calibri"/>
          <w:sz w:val="22"/>
          <w:szCs w:val="22"/>
        </w:rPr>
        <w:t xml:space="preserve"> do Zapytania ofertowego nr</w:t>
      </w:r>
      <w:r w:rsidR="00516FF0" w:rsidRPr="00DA71B1">
        <w:rPr>
          <w:rFonts w:ascii="Calibri" w:hAnsi="Calibri" w:cs="Calibri"/>
          <w:sz w:val="22"/>
          <w:szCs w:val="22"/>
        </w:rPr>
        <w:t xml:space="preserve"> </w:t>
      </w:r>
      <w:r w:rsidR="002E4234" w:rsidRPr="00DA71B1">
        <w:rPr>
          <w:rFonts w:ascii="Calibri" w:hAnsi="Calibri" w:cs="Calibri"/>
          <w:sz w:val="22"/>
          <w:szCs w:val="22"/>
        </w:rPr>
        <w:t>Z</w:t>
      </w:r>
      <w:r w:rsidR="004E6A17" w:rsidRPr="00DA71B1">
        <w:rPr>
          <w:rFonts w:ascii="Calibri" w:hAnsi="Calibri" w:cs="Calibri"/>
          <w:sz w:val="22"/>
          <w:szCs w:val="22"/>
        </w:rPr>
        <w:t>O</w:t>
      </w:r>
      <w:r w:rsidR="002E4234" w:rsidRPr="00DA71B1">
        <w:rPr>
          <w:rFonts w:ascii="Calibri" w:hAnsi="Calibri" w:cs="Calibri"/>
          <w:sz w:val="22"/>
          <w:szCs w:val="22"/>
        </w:rPr>
        <w:t>/</w:t>
      </w:r>
      <w:r w:rsidR="001D77CD" w:rsidRPr="00DA71B1">
        <w:rPr>
          <w:rFonts w:ascii="Calibri" w:hAnsi="Calibri" w:cs="Calibri"/>
          <w:sz w:val="22"/>
          <w:szCs w:val="22"/>
        </w:rPr>
        <w:t>FENG</w:t>
      </w:r>
      <w:r w:rsidR="001600C6" w:rsidRPr="00DA71B1">
        <w:rPr>
          <w:rFonts w:ascii="Calibri" w:hAnsi="Calibri" w:cs="Calibri"/>
          <w:sz w:val="22"/>
          <w:szCs w:val="22"/>
        </w:rPr>
        <w:t>/</w:t>
      </w:r>
      <w:r w:rsidR="00304E9D" w:rsidRPr="00DA71B1">
        <w:rPr>
          <w:rFonts w:ascii="Calibri" w:hAnsi="Calibri" w:cs="Calibri"/>
          <w:sz w:val="22"/>
          <w:szCs w:val="22"/>
        </w:rPr>
        <w:t>20</w:t>
      </w:r>
      <w:r w:rsidR="0016614E" w:rsidRPr="00DA71B1">
        <w:rPr>
          <w:rFonts w:ascii="Calibri" w:hAnsi="Calibri" w:cs="Calibri"/>
          <w:sz w:val="22"/>
          <w:szCs w:val="22"/>
        </w:rPr>
        <w:t>2</w:t>
      </w:r>
      <w:r w:rsidR="00305664" w:rsidRPr="00DA71B1">
        <w:rPr>
          <w:rFonts w:ascii="Calibri" w:hAnsi="Calibri" w:cs="Calibri"/>
          <w:sz w:val="22"/>
          <w:szCs w:val="22"/>
        </w:rPr>
        <w:t>6</w:t>
      </w:r>
      <w:r w:rsidR="001600C6" w:rsidRPr="00DA71B1">
        <w:rPr>
          <w:rFonts w:ascii="Calibri" w:hAnsi="Calibri" w:cs="Calibri"/>
          <w:sz w:val="22"/>
          <w:szCs w:val="22"/>
        </w:rPr>
        <w:t>/</w:t>
      </w:r>
      <w:r w:rsidR="00D30908" w:rsidRPr="00DA71B1">
        <w:rPr>
          <w:rFonts w:ascii="Calibri" w:hAnsi="Calibri" w:cs="Calibri"/>
          <w:sz w:val="22"/>
          <w:szCs w:val="22"/>
        </w:rPr>
        <w:t>04</w:t>
      </w:r>
      <w:r w:rsidR="001600C6" w:rsidRPr="00DA71B1">
        <w:rPr>
          <w:rFonts w:ascii="Calibri" w:hAnsi="Calibri" w:cs="Calibri"/>
          <w:sz w:val="22"/>
          <w:szCs w:val="22"/>
        </w:rPr>
        <w:t>/0</w:t>
      </w:r>
      <w:r w:rsidR="00305664" w:rsidRPr="00DA71B1">
        <w:rPr>
          <w:rFonts w:ascii="Calibri" w:hAnsi="Calibri" w:cs="Calibri"/>
          <w:sz w:val="22"/>
          <w:szCs w:val="22"/>
        </w:rPr>
        <w:t>2</w:t>
      </w:r>
    </w:p>
    <w:p w14:paraId="4B729D97" w14:textId="77777777" w:rsidR="00AE4FDE" w:rsidRPr="00DA71B1" w:rsidRDefault="00AE4FD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714778F" w14:textId="77777777" w:rsidR="004B703C" w:rsidRPr="00DA71B1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373B6A4A" w14:textId="77777777" w:rsidR="004B703C" w:rsidRPr="00DA71B1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7D695B57" w14:textId="77777777" w:rsidR="002A6FCA" w:rsidRPr="00DA71B1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4DE21D3A" w14:textId="3EBD36F1" w:rsidR="002A6FCA" w:rsidRPr="00DA71B1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 xml:space="preserve">(pieczątka </w:t>
      </w:r>
      <w:r w:rsidR="00CF43F6" w:rsidRPr="00DA71B1">
        <w:rPr>
          <w:rFonts w:ascii="Calibri" w:hAnsi="Calibri" w:cs="Calibri"/>
          <w:sz w:val="22"/>
          <w:szCs w:val="22"/>
        </w:rPr>
        <w:t>Oferenta</w:t>
      </w:r>
      <w:r w:rsidRPr="00DA71B1">
        <w:rPr>
          <w:rFonts w:ascii="Calibri" w:hAnsi="Calibri" w:cs="Calibri"/>
          <w:sz w:val="22"/>
          <w:szCs w:val="22"/>
        </w:rPr>
        <w:t>)</w:t>
      </w:r>
    </w:p>
    <w:p w14:paraId="76882763" w14:textId="77777777" w:rsidR="002A6FCA" w:rsidRPr="00DA71B1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05C01B1" w14:textId="77777777" w:rsidR="002A6FCA" w:rsidRPr="00DA71B1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4B9BF8A" w14:textId="7BF18D4B" w:rsidR="00AE4FDE" w:rsidRPr="00DA71B1" w:rsidRDefault="002A6FCA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DA71B1">
        <w:rPr>
          <w:rFonts w:ascii="Calibri" w:hAnsi="Calibri" w:cs="Calibri"/>
          <w:b/>
          <w:bCs/>
          <w:sz w:val="22"/>
          <w:szCs w:val="22"/>
        </w:rPr>
        <w:t>OŚWIADCZENIE</w:t>
      </w:r>
      <w:r w:rsidR="00744684" w:rsidRPr="00DA71B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F43F6" w:rsidRPr="00DA71B1">
        <w:rPr>
          <w:rFonts w:ascii="Calibri" w:hAnsi="Calibri" w:cs="Calibri"/>
          <w:b/>
          <w:bCs/>
          <w:sz w:val="22"/>
          <w:szCs w:val="22"/>
        </w:rPr>
        <w:t>OFERENTA</w:t>
      </w:r>
    </w:p>
    <w:p w14:paraId="24F5DB9D" w14:textId="77777777" w:rsidR="00A6511B" w:rsidRPr="00DA71B1" w:rsidRDefault="00A6511B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6143"/>
      </w:tblGrid>
      <w:tr w:rsidR="00A6511B" w:rsidRPr="00DA71B1" w14:paraId="2376DC57" w14:textId="77777777" w:rsidTr="0002302B">
        <w:tc>
          <w:tcPr>
            <w:tcW w:w="2943" w:type="dxa"/>
          </w:tcPr>
          <w:p w14:paraId="06F6DEA5" w14:textId="7CC67CF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71B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CF43F6" w:rsidRPr="00DA71B1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DA71B1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47C813CB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1AC20E5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DA71B1" w14:paraId="1244BFB6" w14:textId="77777777" w:rsidTr="0002302B">
        <w:tc>
          <w:tcPr>
            <w:tcW w:w="2943" w:type="dxa"/>
          </w:tcPr>
          <w:p w14:paraId="21EFC5B5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71B1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06806AE7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0791D199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00229E79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4B262ACC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DA71B1" w14:paraId="0E0FA053" w14:textId="77777777" w:rsidTr="0002302B">
        <w:tc>
          <w:tcPr>
            <w:tcW w:w="2943" w:type="dxa"/>
          </w:tcPr>
          <w:p w14:paraId="727B64AF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71B1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02D276ED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5F29248F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486C6036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00B3D56E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DA71B1" w14:paraId="40912294" w14:textId="77777777" w:rsidTr="0002302B">
        <w:tc>
          <w:tcPr>
            <w:tcW w:w="2943" w:type="dxa"/>
          </w:tcPr>
          <w:p w14:paraId="08864EF2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71B1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38F6123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4E8E34EC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DA71B1" w14:paraId="6A28C7CF" w14:textId="77777777" w:rsidTr="0002302B">
        <w:tc>
          <w:tcPr>
            <w:tcW w:w="2943" w:type="dxa"/>
          </w:tcPr>
          <w:p w14:paraId="1AE86C06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71B1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6184D701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40391D60" w14:textId="77777777" w:rsidR="00A6511B" w:rsidRPr="00DA71B1" w:rsidRDefault="00A6511B" w:rsidP="0002302B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39864B88" w14:textId="77777777" w:rsidR="000C6F6D" w:rsidRPr="00DA71B1" w:rsidRDefault="000C6F6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700C797E" w14:textId="77777777" w:rsidR="008D2468" w:rsidRPr="00DA71B1" w:rsidRDefault="008D2468" w:rsidP="00362903">
      <w:pPr>
        <w:autoSpaceDE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99DD5DA" w14:textId="77777777" w:rsidR="002A6FCA" w:rsidRPr="00DA71B1" w:rsidRDefault="002A6FCA" w:rsidP="004B703C">
      <w:pPr>
        <w:autoSpaceDE w:val="0"/>
        <w:spacing w:after="120"/>
        <w:rPr>
          <w:rFonts w:ascii="Calibri" w:hAnsi="Calibri" w:cs="Calibri"/>
          <w:bCs/>
          <w:strike/>
          <w:sz w:val="22"/>
          <w:szCs w:val="22"/>
        </w:rPr>
      </w:pPr>
      <w:r w:rsidRPr="00DA71B1">
        <w:rPr>
          <w:rFonts w:ascii="Calibri" w:hAnsi="Calibri" w:cs="Calibri"/>
          <w:b/>
          <w:bCs/>
          <w:sz w:val="22"/>
          <w:szCs w:val="22"/>
        </w:rPr>
        <w:t>Dane Zamawiającego:</w:t>
      </w:r>
      <w:r w:rsidR="008D2468" w:rsidRPr="00DA71B1">
        <w:rPr>
          <w:rFonts w:ascii="Calibri" w:hAnsi="Calibri" w:cs="Calibri"/>
          <w:b/>
          <w:bCs/>
          <w:sz w:val="22"/>
          <w:szCs w:val="22"/>
        </w:rPr>
        <w:br/>
      </w:r>
      <w:proofErr w:type="spellStart"/>
      <w:r w:rsidR="000C6F6D" w:rsidRPr="00DA71B1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="000C6F6D" w:rsidRPr="00DA71B1">
        <w:rPr>
          <w:rFonts w:ascii="Calibri" w:hAnsi="Calibri" w:cs="Calibri"/>
          <w:bCs/>
          <w:sz w:val="22"/>
          <w:szCs w:val="22"/>
        </w:rPr>
        <w:t xml:space="preserve"> S.A., </w:t>
      </w:r>
      <w:r w:rsidR="0016614E" w:rsidRPr="00DA71B1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2721E86F" w14:textId="77777777" w:rsidR="00321B4E" w:rsidRPr="00DA71B1" w:rsidRDefault="00321B4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D04F86B" w14:textId="423C9910" w:rsidR="008031A3" w:rsidRPr="00DA71B1" w:rsidRDefault="002A6FCA" w:rsidP="00362903">
      <w:pPr>
        <w:autoSpaceDE w:val="0"/>
        <w:jc w:val="both"/>
        <w:rPr>
          <w:rFonts w:ascii="Calibri" w:hAnsi="Calibri" w:cs="Calibri"/>
          <w:b/>
          <w:bCs/>
        </w:rPr>
      </w:pPr>
      <w:r w:rsidRPr="00DA71B1">
        <w:rPr>
          <w:rFonts w:ascii="Calibri" w:hAnsi="Calibri" w:cs="Calibri"/>
          <w:sz w:val="22"/>
          <w:szCs w:val="22"/>
        </w:rPr>
        <w:t xml:space="preserve">Przystępując do udziału w postępowaniu prowadzonym w trybie zapytania ofertowego </w:t>
      </w:r>
      <w:r w:rsidR="005E29A3" w:rsidRPr="00DA71B1">
        <w:rPr>
          <w:rFonts w:ascii="Calibri" w:hAnsi="Calibri" w:cs="Calibri"/>
          <w:b/>
          <w:bCs/>
          <w:sz w:val="22"/>
          <w:szCs w:val="22"/>
        </w:rPr>
        <w:t xml:space="preserve">wykonania usługi badawczej – perfuzja nerek świńskich w modelu ciepłego niedokrwienia </w:t>
      </w:r>
      <w:r w:rsidR="00305664" w:rsidRPr="00DA71B1">
        <w:rPr>
          <w:rFonts w:ascii="Calibri" w:hAnsi="Calibri" w:cs="Calibri"/>
          <w:b/>
          <w:bCs/>
        </w:rPr>
        <w:t xml:space="preserve">  </w:t>
      </w:r>
    </w:p>
    <w:p w14:paraId="18741405" w14:textId="77777777" w:rsidR="002A20CD" w:rsidRPr="00DA71B1" w:rsidRDefault="002A20CD" w:rsidP="00362903">
      <w:pPr>
        <w:autoSpaceDE w:val="0"/>
        <w:jc w:val="both"/>
        <w:rPr>
          <w:rFonts w:ascii="Calibri" w:hAnsi="Calibri" w:cs="Calibri"/>
          <w:b/>
          <w:bCs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3922"/>
        <w:gridCol w:w="2796"/>
      </w:tblGrid>
      <w:tr w:rsidR="008031A3" w:rsidRPr="00DA71B1" w14:paraId="1E1E94DA" w14:textId="77777777" w:rsidTr="3168C9E0">
        <w:tc>
          <w:tcPr>
            <w:tcW w:w="1417" w:type="dxa"/>
            <w:vAlign w:val="center"/>
          </w:tcPr>
          <w:p w14:paraId="09A15829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Nr części</w:t>
            </w:r>
          </w:p>
        </w:tc>
        <w:tc>
          <w:tcPr>
            <w:tcW w:w="4029" w:type="dxa"/>
            <w:vAlign w:val="center"/>
          </w:tcPr>
          <w:p w14:paraId="0DBFD026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Nazwa części</w:t>
            </w:r>
          </w:p>
        </w:tc>
        <w:tc>
          <w:tcPr>
            <w:tcW w:w="2881" w:type="dxa"/>
          </w:tcPr>
          <w:p w14:paraId="12A0FE93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Wybór części do zgłoszenia</w:t>
            </w:r>
          </w:p>
          <w:p w14:paraId="45530CCB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(zaznaczyć symbolem „X”)</w:t>
            </w:r>
          </w:p>
        </w:tc>
      </w:tr>
      <w:tr w:rsidR="008031A3" w:rsidRPr="00DA71B1" w14:paraId="314A8F6E" w14:textId="77777777" w:rsidTr="3168C9E0">
        <w:trPr>
          <w:trHeight w:val="1080"/>
        </w:trPr>
        <w:tc>
          <w:tcPr>
            <w:tcW w:w="1417" w:type="dxa"/>
            <w:vAlign w:val="center"/>
          </w:tcPr>
          <w:p w14:paraId="16411F27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Część I</w:t>
            </w:r>
          </w:p>
        </w:tc>
        <w:tc>
          <w:tcPr>
            <w:tcW w:w="4029" w:type="dxa"/>
            <w:vAlign w:val="center"/>
          </w:tcPr>
          <w:p w14:paraId="5B54D83C" w14:textId="0BCC8971" w:rsidR="008031A3" w:rsidRPr="00DA71B1" w:rsidRDefault="6967ABA7" w:rsidP="3168C9E0">
            <w:pPr>
              <w:autoSpaceDE w:val="0"/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71B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Badanie perfuzji izolowanych nerek świńskich z następczą reperfuzją non-GLP</w:t>
            </w:r>
          </w:p>
        </w:tc>
        <w:tc>
          <w:tcPr>
            <w:tcW w:w="2881" w:type="dxa"/>
          </w:tcPr>
          <w:p w14:paraId="60F8510F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31A3" w:rsidRPr="00DA71B1" w14:paraId="611A5A21" w14:textId="77777777" w:rsidTr="3168C9E0">
        <w:trPr>
          <w:trHeight w:val="766"/>
        </w:trPr>
        <w:tc>
          <w:tcPr>
            <w:tcW w:w="1417" w:type="dxa"/>
            <w:vAlign w:val="center"/>
          </w:tcPr>
          <w:p w14:paraId="146D46C8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Część II</w:t>
            </w:r>
          </w:p>
        </w:tc>
        <w:tc>
          <w:tcPr>
            <w:tcW w:w="4029" w:type="dxa"/>
            <w:vAlign w:val="center"/>
          </w:tcPr>
          <w:p w14:paraId="3F4115A3" w14:textId="535ADA2B" w:rsidR="008031A3" w:rsidRPr="00DA71B1" w:rsidRDefault="6933DDE2" w:rsidP="3168C9E0">
            <w:pPr>
              <w:autoSpaceDE w:val="0"/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71B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Badanie perfuzji nerek świńskich w modelu autotransplantacji non-GLP</w:t>
            </w:r>
          </w:p>
        </w:tc>
        <w:tc>
          <w:tcPr>
            <w:tcW w:w="2881" w:type="dxa"/>
          </w:tcPr>
          <w:p w14:paraId="3EE7E3C9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31A3" w:rsidRPr="00DA71B1" w14:paraId="11372C74" w14:textId="77777777" w:rsidTr="3168C9E0">
        <w:trPr>
          <w:trHeight w:val="766"/>
        </w:trPr>
        <w:tc>
          <w:tcPr>
            <w:tcW w:w="1417" w:type="dxa"/>
            <w:vAlign w:val="center"/>
          </w:tcPr>
          <w:p w14:paraId="4B008219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Część III</w:t>
            </w:r>
          </w:p>
        </w:tc>
        <w:tc>
          <w:tcPr>
            <w:tcW w:w="4029" w:type="dxa"/>
            <w:vAlign w:val="center"/>
          </w:tcPr>
          <w:p w14:paraId="6D8BD850" w14:textId="3E3ED82E" w:rsidR="008031A3" w:rsidRPr="00DA71B1" w:rsidRDefault="096C3946" w:rsidP="3168C9E0">
            <w:pPr>
              <w:autoSpaceDE w:val="0"/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A71B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Badanie perfuzji nerek świńskich w modelu autotransplantacji w standardzie GLP</w:t>
            </w:r>
          </w:p>
        </w:tc>
        <w:tc>
          <w:tcPr>
            <w:tcW w:w="2881" w:type="dxa"/>
          </w:tcPr>
          <w:p w14:paraId="28F67019" w14:textId="77777777" w:rsidR="008031A3" w:rsidRPr="00DA71B1" w:rsidRDefault="008031A3" w:rsidP="00F767C5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99D4DF4" w14:textId="77777777" w:rsidR="00857E86" w:rsidRPr="00DA71B1" w:rsidRDefault="00857E86" w:rsidP="00362903">
      <w:pPr>
        <w:autoSpaceDE w:val="0"/>
        <w:jc w:val="both"/>
        <w:rPr>
          <w:rFonts w:ascii="Calibri" w:hAnsi="Calibri" w:cs="Calibri"/>
          <w:b/>
          <w:bCs/>
        </w:rPr>
      </w:pPr>
    </w:p>
    <w:p w14:paraId="5ADEB4CD" w14:textId="7695A4A6" w:rsidR="002A6FCA" w:rsidRPr="00DA71B1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oświadczam, że:</w:t>
      </w:r>
    </w:p>
    <w:p w14:paraId="2CCB0B71" w14:textId="77777777" w:rsidR="00861EDC" w:rsidRPr="00DA71B1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482C845" w14:textId="77777777" w:rsidR="00305664" w:rsidRPr="00DA71B1" w:rsidRDefault="00305664" w:rsidP="00305664">
      <w:pPr>
        <w:numPr>
          <w:ilvl w:val="0"/>
          <w:numId w:val="25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posiadam uprawnienia do wykonywania określonej działalności lub czynności, jeżeli przepisy prawa nakładają obowiązek ich posiadania;</w:t>
      </w:r>
    </w:p>
    <w:p w14:paraId="7CADEA8A" w14:textId="370BBB33" w:rsidR="00331F81" w:rsidRPr="00DA71B1" w:rsidRDefault="0058219B" w:rsidP="00331F81">
      <w:pPr>
        <w:numPr>
          <w:ilvl w:val="0"/>
          <w:numId w:val="25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posiadam wiedzę i doświadczenie</w:t>
      </w:r>
      <w:r w:rsidR="00063D22" w:rsidRPr="00DA71B1">
        <w:rPr>
          <w:rFonts w:ascii="Calibri" w:hAnsi="Calibri" w:cs="Calibri"/>
          <w:sz w:val="22"/>
          <w:szCs w:val="22"/>
        </w:rPr>
        <w:t xml:space="preserve"> niezbędne do prawidłowego wykonania zamówienia, w </w:t>
      </w:r>
      <w:r w:rsidR="00063D22" w:rsidRPr="00DA71B1">
        <w:rPr>
          <w:rFonts w:ascii="Calibri" w:hAnsi="Calibri" w:cs="Calibri"/>
          <w:sz w:val="22"/>
          <w:szCs w:val="22"/>
        </w:rPr>
        <w:lastRenderedPageBreak/>
        <w:t>szczególności udokumentowane doświadczenie w prowadzeniu badań na modelu świńskim;</w:t>
      </w:r>
    </w:p>
    <w:p w14:paraId="32811FC4" w14:textId="68616D60" w:rsidR="007D4ADB" w:rsidRPr="00DA71B1" w:rsidRDefault="00CC2877" w:rsidP="00331F81">
      <w:pPr>
        <w:numPr>
          <w:ilvl w:val="0"/>
          <w:numId w:val="25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d</w:t>
      </w:r>
      <w:r w:rsidR="007D4ADB" w:rsidRPr="00DA71B1">
        <w:rPr>
          <w:rFonts w:ascii="Calibri" w:hAnsi="Calibri" w:cs="Calibri"/>
          <w:sz w:val="22"/>
          <w:szCs w:val="22"/>
        </w:rPr>
        <w:t xml:space="preserve">ysponuję odpowiednim </w:t>
      </w:r>
      <w:r w:rsidR="00A07DF8" w:rsidRPr="00DA71B1">
        <w:rPr>
          <w:rFonts w:ascii="Calibri" w:hAnsi="Calibri" w:cs="Calibri"/>
          <w:sz w:val="22"/>
          <w:szCs w:val="22"/>
        </w:rPr>
        <w:t>potencjałem technicznym</w:t>
      </w:r>
      <w:r w:rsidR="007D4ADB" w:rsidRPr="00DA71B1">
        <w:rPr>
          <w:rFonts w:ascii="Calibri" w:hAnsi="Calibri" w:cs="Calibri"/>
          <w:sz w:val="22"/>
          <w:szCs w:val="22"/>
        </w:rPr>
        <w:t xml:space="preserve"> umożliwiającym prawidłową realizację zamówienia;</w:t>
      </w:r>
    </w:p>
    <w:p w14:paraId="1F37EA62" w14:textId="77777777" w:rsidR="00331F81" w:rsidRPr="00DA71B1" w:rsidRDefault="00305664" w:rsidP="00331F81">
      <w:pPr>
        <w:numPr>
          <w:ilvl w:val="0"/>
          <w:numId w:val="25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znajduję się w sytuacji ekonomicznej i finansowej zapewniającej wykonanie zamówienia.</w:t>
      </w:r>
    </w:p>
    <w:p w14:paraId="6860EF58" w14:textId="1350D63F" w:rsidR="00305664" w:rsidRPr="00DA71B1" w:rsidRDefault="00622E9D" w:rsidP="00331F81">
      <w:pPr>
        <w:numPr>
          <w:ilvl w:val="0"/>
          <w:numId w:val="25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d</w:t>
      </w:r>
      <w:r w:rsidR="002B277C" w:rsidRPr="00DA71B1">
        <w:rPr>
          <w:rFonts w:ascii="Calibri" w:hAnsi="Calibri" w:cs="Calibri"/>
          <w:sz w:val="22"/>
          <w:szCs w:val="22"/>
        </w:rPr>
        <w:t>ysponuję personelem posiadającym kwalifikacje i doświadczenie niezbędne do prawidłowej realizacj</w:t>
      </w:r>
      <w:r w:rsidRPr="00DA71B1">
        <w:rPr>
          <w:rFonts w:ascii="Calibri" w:hAnsi="Calibri" w:cs="Calibri"/>
          <w:sz w:val="22"/>
          <w:szCs w:val="22"/>
        </w:rPr>
        <w:t>i przedmiotu zamówienia</w:t>
      </w:r>
      <w:r w:rsidR="00090AB8" w:rsidRPr="00DA71B1">
        <w:rPr>
          <w:rFonts w:ascii="Calibri" w:hAnsi="Calibri" w:cs="Calibri"/>
          <w:sz w:val="22"/>
          <w:szCs w:val="22"/>
        </w:rPr>
        <w:t xml:space="preserve"> oraz</w:t>
      </w:r>
      <w:r w:rsidR="00DA4195" w:rsidRPr="00DA71B1">
        <w:rPr>
          <w:rFonts w:ascii="Calibri" w:hAnsi="Calibri" w:cs="Calibri"/>
          <w:sz w:val="22"/>
          <w:szCs w:val="22"/>
        </w:rPr>
        <w:t xml:space="preserve"> zapewnię odpowiedni nadzór merytoryczny i operacyjny nad jego wykonaniem.</w:t>
      </w:r>
    </w:p>
    <w:p w14:paraId="2903E62A" w14:textId="77777777" w:rsidR="00305664" w:rsidRPr="00DA71B1" w:rsidRDefault="00305664" w:rsidP="00305664">
      <w:pPr>
        <w:pStyle w:val="Akapitzlist"/>
        <w:spacing w:line="259" w:lineRule="auto"/>
        <w:jc w:val="both"/>
        <w:rPr>
          <w:rFonts w:ascii="Calibri" w:eastAsia="Calibri" w:hAnsi="Calibri" w:cs="Calibri"/>
          <w:color w:val="000000"/>
        </w:rPr>
      </w:pPr>
    </w:p>
    <w:p w14:paraId="15A19222" w14:textId="77777777" w:rsidR="00305664" w:rsidRPr="00DA71B1" w:rsidRDefault="00305664" w:rsidP="00C6524B">
      <w:pPr>
        <w:pStyle w:val="Akapitzlist"/>
        <w:numPr>
          <w:ilvl w:val="0"/>
          <w:numId w:val="24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Oświadczam, że nie jestem powiązany kapitałowo lub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26FD0A8" w14:textId="77777777" w:rsidR="00305664" w:rsidRPr="00DA71B1" w:rsidRDefault="00305664" w:rsidP="00C6524B">
      <w:pPr>
        <w:pStyle w:val="Default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6A4A09C" w14:textId="77777777" w:rsidR="00305664" w:rsidRPr="00DA71B1" w:rsidRDefault="00305664" w:rsidP="00C6524B">
      <w:pPr>
        <w:pStyle w:val="Default"/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4B269F2" w14:textId="77777777" w:rsidR="00305664" w:rsidRPr="00DA71B1" w:rsidRDefault="00305664" w:rsidP="00C6524B">
      <w:pPr>
        <w:pStyle w:val="Default"/>
        <w:numPr>
          <w:ilvl w:val="0"/>
          <w:numId w:val="27"/>
        </w:numPr>
        <w:spacing w:after="24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974A9F" w14:textId="77777777" w:rsidR="00305664" w:rsidRPr="00DA71B1" w:rsidRDefault="00305664" w:rsidP="00C6524B">
      <w:pPr>
        <w:pStyle w:val="Akapitzlist"/>
        <w:numPr>
          <w:ilvl w:val="0"/>
          <w:numId w:val="24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Oświadczam, że nie zachodzą wobec mnie okoliczności:</w:t>
      </w:r>
    </w:p>
    <w:p w14:paraId="36168A35" w14:textId="77777777" w:rsidR="00305664" w:rsidRPr="00DA71B1" w:rsidRDefault="00305664" w:rsidP="00C6524B">
      <w:pPr>
        <w:pStyle w:val="Default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17A836AA" w14:textId="0320EEE7" w:rsidR="00305664" w:rsidRPr="00DA71B1" w:rsidRDefault="00305664" w:rsidP="00C6524B">
      <w:pPr>
        <w:pStyle w:val="Default"/>
        <w:numPr>
          <w:ilvl w:val="0"/>
          <w:numId w:val="26"/>
        </w:numPr>
        <w:spacing w:after="240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DA71B1">
        <w:rPr>
          <w:rFonts w:ascii="Calibri" w:hAnsi="Calibri" w:cs="Calibri"/>
          <w:sz w:val="22"/>
          <w:szCs w:val="22"/>
        </w:rPr>
        <w:t>późn</w:t>
      </w:r>
      <w:proofErr w:type="spellEnd"/>
      <w:r w:rsidRPr="00DA71B1">
        <w:rPr>
          <w:rFonts w:ascii="Calibri" w:hAnsi="Calibri" w:cs="Calibri"/>
          <w:sz w:val="22"/>
          <w:szCs w:val="22"/>
        </w:rPr>
        <w:t>. zm.).</w:t>
      </w:r>
    </w:p>
    <w:p w14:paraId="5C694F0F" w14:textId="13404D78" w:rsidR="00C6524B" w:rsidRPr="00DA71B1" w:rsidRDefault="00305664" w:rsidP="00C6524B">
      <w:pPr>
        <w:pStyle w:val="Akapitzlist"/>
        <w:numPr>
          <w:ilvl w:val="0"/>
          <w:numId w:val="24"/>
        </w:numPr>
        <w:autoSpaceDE w:val="0"/>
        <w:spacing w:after="24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Oświadczam, że nie podlegam wykluczeniu z postępowania o udzielenie zamówienia, stosownie do art.24 PZP.</w:t>
      </w:r>
    </w:p>
    <w:p w14:paraId="5C0CE047" w14:textId="77777777" w:rsidR="00C6524B" w:rsidRPr="00DA71B1" w:rsidRDefault="002A6FCA" w:rsidP="00C6524B">
      <w:pPr>
        <w:pStyle w:val="Akapitzlist"/>
        <w:numPr>
          <w:ilvl w:val="0"/>
          <w:numId w:val="24"/>
        </w:numPr>
        <w:autoSpaceDE w:val="0"/>
        <w:spacing w:after="24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Oświadczam, że spełniam warunki udziału w postępowaniu określone przez Zamawiającego i</w:t>
      </w:r>
      <w:r w:rsidR="00861EDC" w:rsidRPr="00DA71B1">
        <w:rPr>
          <w:rFonts w:ascii="Calibri" w:hAnsi="Calibri" w:cs="Calibri"/>
          <w:sz w:val="22"/>
          <w:szCs w:val="22"/>
        </w:rPr>
        <w:t> </w:t>
      </w:r>
      <w:r w:rsidRPr="00DA71B1">
        <w:rPr>
          <w:rFonts w:ascii="Calibri" w:hAnsi="Calibri" w:cs="Calibri"/>
          <w:sz w:val="22"/>
          <w:szCs w:val="22"/>
        </w:rPr>
        <w:t>składam wszystkie wymagane dokumenty na potwierdzenie spełniania tych warunków.</w:t>
      </w:r>
    </w:p>
    <w:p w14:paraId="33CE62D5" w14:textId="68428C4A" w:rsidR="002A6FCA" w:rsidRPr="00DA71B1" w:rsidRDefault="002A6FCA" w:rsidP="00C6524B">
      <w:pPr>
        <w:pStyle w:val="Akapitzlist"/>
        <w:numPr>
          <w:ilvl w:val="0"/>
          <w:numId w:val="24"/>
        </w:numPr>
        <w:autoSpaceDE w:val="0"/>
        <w:spacing w:after="24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A71B1">
        <w:rPr>
          <w:rFonts w:ascii="Calibri" w:hAnsi="Calibri" w:cs="Calibri"/>
          <w:sz w:val="22"/>
          <w:szCs w:val="22"/>
        </w:rPr>
        <w:t>Oświadczam, że nie podlegam wykluczeni</w:t>
      </w:r>
      <w:r w:rsidR="00362903" w:rsidRPr="00DA71B1">
        <w:rPr>
          <w:rFonts w:ascii="Calibri" w:hAnsi="Calibri" w:cs="Calibri"/>
          <w:sz w:val="22"/>
          <w:szCs w:val="22"/>
        </w:rPr>
        <w:t>u</w:t>
      </w:r>
      <w:r w:rsidRPr="00DA71B1">
        <w:rPr>
          <w:rFonts w:ascii="Calibri" w:hAnsi="Calibri" w:cs="Calibri"/>
          <w:sz w:val="22"/>
          <w:szCs w:val="22"/>
        </w:rPr>
        <w:t xml:space="preserve"> z postępowania o udzielenie zamówienia, stosownie do</w:t>
      </w:r>
      <w:r w:rsidR="00861EDC" w:rsidRPr="00DA71B1">
        <w:rPr>
          <w:rFonts w:ascii="Calibri" w:hAnsi="Calibri" w:cs="Calibri"/>
          <w:sz w:val="22"/>
          <w:szCs w:val="22"/>
        </w:rPr>
        <w:t> a</w:t>
      </w:r>
      <w:r w:rsidRPr="00DA71B1">
        <w:rPr>
          <w:rFonts w:ascii="Calibri" w:hAnsi="Calibri" w:cs="Calibri"/>
          <w:sz w:val="22"/>
          <w:szCs w:val="22"/>
        </w:rPr>
        <w:t>rt.24 PZP</w:t>
      </w:r>
      <w:r w:rsidR="00861EDC" w:rsidRPr="00DA71B1">
        <w:rPr>
          <w:rFonts w:ascii="Calibri" w:hAnsi="Calibri" w:cs="Calibri"/>
          <w:sz w:val="22"/>
          <w:szCs w:val="22"/>
        </w:rPr>
        <w:t>.</w:t>
      </w:r>
    </w:p>
    <w:p w14:paraId="2B2F83C4" w14:textId="77777777" w:rsidR="00D131C4" w:rsidRPr="00DA71B1" w:rsidRDefault="00D131C4" w:rsidP="00362903">
      <w:pPr>
        <w:autoSpaceDE w:val="0"/>
        <w:jc w:val="both"/>
        <w:rPr>
          <w:rFonts w:ascii="Calibri" w:hAnsi="Calibri" w:cs="Calibri"/>
        </w:rPr>
      </w:pPr>
    </w:p>
    <w:p w14:paraId="58DECB8C" w14:textId="77777777" w:rsidR="002A6FCA" w:rsidRPr="00DA71B1" w:rsidRDefault="002A6FCA" w:rsidP="00362903">
      <w:pPr>
        <w:autoSpaceDE w:val="0"/>
        <w:jc w:val="both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9"/>
      </w:tblGrid>
      <w:tr w:rsidR="00861EDC" w:rsidRPr="00DA71B1" w14:paraId="5520FA69" w14:textId="77777777" w:rsidTr="00321B4E">
        <w:trPr>
          <w:trHeight w:val="80"/>
        </w:trPr>
        <w:tc>
          <w:tcPr>
            <w:tcW w:w="4605" w:type="dxa"/>
          </w:tcPr>
          <w:p w14:paraId="76338F6D" w14:textId="77777777" w:rsidR="00861EDC" w:rsidRPr="00DA71B1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33123312" w14:textId="77777777" w:rsidR="00861EDC" w:rsidRPr="00DA71B1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C3E17B9" w14:textId="05822AB2" w:rsidR="00861EDC" w:rsidRPr="00DA71B1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71B1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47741A" w:rsidRPr="00DA71B1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  <w:tr w:rsidR="004B703C" w:rsidRPr="00DA71B1" w14:paraId="1DDEF371" w14:textId="77777777" w:rsidTr="00321B4E">
        <w:trPr>
          <w:trHeight w:val="80"/>
        </w:trPr>
        <w:tc>
          <w:tcPr>
            <w:tcW w:w="4605" w:type="dxa"/>
          </w:tcPr>
          <w:p w14:paraId="6D335EB1" w14:textId="77777777" w:rsidR="004B703C" w:rsidRPr="00DA71B1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66C49041" w14:textId="77777777" w:rsidR="004B703C" w:rsidRPr="00DA71B1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D2E0A20" w14:textId="77777777" w:rsidR="002A6FCA" w:rsidRPr="00DA71B1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sectPr w:rsidR="002A6FCA" w:rsidRPr="00DA71B1" w:rsidSect="004665E3">
      <w:headerReference w:type="default" r:id="rId12"/>
      <w:footerReference w:type="default" r:id="rId13"/>
      <w:pgSz w:w="11906" w:h="16838"/>
      <w:pgMar w:top="1276" w:right="1418" w:bottom="1418" w:left="1418" w:header="284" w:footer="51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59BA9" w14:textId="77777777" w:rsidR="009727FF" w:rsidRDefault="009727FF">
      <w:r>
        <w:separator/>
      </w:r>
    </w:p>
  </w:endnote>
  <w:endnote w:type="continuationSeparator" w:id="0">
    <w:p w14:paraId="53EA6A78" w14:textId="77777777" w:rsidR="009727FF" w:rsidRDefault="009727FF">
      <w:r>
        <w:continuationSeparator/>
      </w:r>
    </w:p>
  </w:endnote>
  <w:endnote w:type="continuationNotice" w:id="1">
    <w:p w14:paraId="14D33141" w14:textId="77777777" w:rsidR="009727FF" w:rsidRDefault="00972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478498302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541911E1" w14:textId="1EC2A3BE" w:rsidR="0078236B" w:rsidRPr="00DA71B1" w:rsidRDefault="0078236B">
        <w:pPr>
          <w:pStyle w:val="Stopka"/>
          <w:jc w:val="right"/>
          <w:rPr>
            <w:rFonts w:ascii="Calibri" w:hAnsi="Calibri" w:cs="Calibri"/>
            <w:sz w:val="18"/>
            <w:szCs w:val="18"/>
          </w:rPr>
        </w:pPr>
        <w:r w:rsidRPr="00DA71B1">
          <w:rPr>
            <w:rFonts w:ascii="Calibri" w:hAnsi="Calibri" w:cs="Calibri"/>
            <w:sz w:val="18"/>
            <w:szCs w:val="18"/>
          </w:rPr>
          <w:fldChar w:fldCharType="begin"/>
        </w:r>
        <w:r w:rsidRPr="00DA71B1">
          <w:rPr>
            <w:rFonts w:ascii="Calibri" w:hAnsi="Calibri" w:cs="Calibri"/>
            <w:sz w:val="18"/>
            <w:szCs w:val="18"/>
          </w:rPr>
          <w:instrText>PAGE   \* MERGEFORMAT</w:instrText>
        </w:r>
        <w:r w:rsidRPr="00DA71B1">
          <w:rPr>
            <w:rFonts w:ascii="Calibri" w:hAnsi="Calibri" w:cs="Calibri"/>
            <w:sz w:val="18"/>
            <w:szCs w:val="18"/>
          </w:rPr>
          <w:fldChar w:fldCharType="separate"/>
        </w:r>
        <w:r w:rsidRPr="00DA71B1">
          <w:rPr>
            <w:rFonts w:ascii="Calibri" w:hAnsi="Calibri" w:cs="Calibri"/>
            <w:sz w:val="18"/>
            <w:szCs w:val="18"/>
          </w:rPr>
          <w:t>2</w:t>
        </w:r>
        <w:r w:rsidRPr="00DA71B1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5F651066" w14:textId="77777777" w:rsidR="0078236B" w:rsidRDefault="0078236B">
    <w:pPr>
      <w:pStyle w:val="Stopka"/>
    </w:pPr>
  </w:p>
  <w:p w14:paraId="6E227BC7" w14:textId="77777777" w:rsidR="0078236B" w:rsidRDefault="007823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9B033" w14:textId="77777777" w:rsidR="009727FF" w:rsidRDefault="009727FF">
      <w:r>
        <w:separator/>
      </w:r>
    </w:p>
  </w:footnote>
  <w:footnote w:type="continuationSeparator" w:id="0">
    <w:p w14:paraId="518E8387" w14:textId="77777777" w:rsidR="009727FF" w:rsidRDefault="009727FF">
      <w:r>
        <w:continuationSeparator/>
      </w:r>
    </w:p>
  </w:footnote>
  <w:footnote w:type="continuationNotice" w:id="1">
    <w:p w14:paraId="5B25D604" w14:textId="77777777" w:rsidR="009727FF" w:rsidRDefault="00972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5B2B" w14:textId="0FD017EF" w:rsidR="004665E3" w:rsidRDefault="00CC2D79">
    <w:pPr>
      <w:pStyle w:val="Nagwek"/>
    </w:pPr>
    <w:r>
      <w:rPr>
        <w:noProof/>
      </w:rPr>
      <w:drawing>
        <wp:inline distT="0" distB="0" distL="0" distR="0" wp14:anchorId="16BF719F" wp14:editId="41666226">
          <wp:extent cx="5760720" cy="769620"/>
          <wp:effectExtent l="0" t="0" r="0" b="0"/>
          <wp:docPr id="1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4B8885C"/>
    <w:multiLevelType w:val="hybridMultilevel"/>
    <w:tmpl w:val="1412693A"/>
    <w:lvl w:ilvl="0" w:tplc="2EF4A21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5D5E54A8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31DE94BE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B6FC833C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9FC52C2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68C0E752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C7D4CCA0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9A9AA68E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FE12B3C2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066B6025"/>
    <w:multiLevelType w:val="hybridMultilevel"/>
    <w:tmpl w:val="0674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F4539A"/>
    <w:multiLevelType w:val="hybridMultilevel"/>
    <w:tmpl w:val="15FE0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961E4"/>
    <w:multiLevelType w:val="hybridMultilevel"/>
    <w:tmpl w:val="6E8A0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F3B00"/>
    <w:multiLevelType w:val="hybridMultilevel"/>
    <w:tmpl w:val="E72AF424"/>
    <w:lvl w:ilvl="0" w:tplc="C198678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FD24C62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D540BAD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B610325A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9D6ABFA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12D83F42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D129E08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5066EB0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CFA23AC4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2336136B"/>
    <w:multiLevelType w:val="hybridMultilevel"/>
    <w:tmpl w:val="9A6A5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55ED3"/>
    <w:multiLevelType w:val="hybridMultilevel"/>
    <w:tmpl w:val="0B169A52"/>
    <w:lvl w:ilvl="0" w:tplc="AF2CA3DA">
      <w:start w:val="1"/>
      <w:numFmt w:val="bullet"/>
      <w:lvlText w:val=""/>
      <w:lvlJc w:val="left"/>
      <w:pPr>
        <w:ind w:left="711" w:hanging="360"/>
      </w:pPr>
      <w:rPr>
        <w:rFonts w:ascii="Wingdings" w:hAnsi="Wingdings" w:hint="default"/>
      </w:rPr>
    </w:lvl>
    <w:lvl w:ilvl="1" w:tplc="83F867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549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2C5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EC7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4872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B802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02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1676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9FE1D"/>
    <w:multiLevelType w:val="hybridMultilevel"/>
    <w:tmpl w:val="F4CA8B60"/>
    <w:lvl w:ilvl="0" w:tplc="889C51F0">
      <w:start w:val="1"/>
      <w:numFmt w:val="lowerLetter"/>
      <w:lvlText w:val="%1)"/>
      <w:lvlJc w:val="left"/>
      <w:rPr>
        <w:rFonts w:ascii="Calibri" w:hAnsi="Calibri" w:cs="Calibri" w:hint="default"/>
      </w:rPr>
    </w:lvl>
    <w:lvl w:ilvl="1" w:tplc="6C743632">
      <w:start w:val="1"/>
      <w:numFmt w:val="lowerLetter"/>
      <w:lvlText w:val="%2."/>
      <w:lvlJc w:val="left"/>
      <w:pPr>
        <w:ind w:left="1440" w:hanging="360"/>
      </w:pPr>
    </w:lvl>
    <w:lvl w:ilvl="2" w:tplc="7644A684">
      <w:start w:val="1"/>
      <w:numFmt w:val="lowerRoman"/>
      <w:lvlText w:val="%3."/>
      <w:lvlJc w:val="right"/>
      <w:pPr>
        <w:ind w:left="2160" w:hanging="180"/>
      </w:pPr>
    </w:lvl>
    <w:lvl w:ilvl="3" w:tplc="7E2CF10E">
      <w:start w:val="1"/>
      <w:numFmt w:val="decimal"/>
      <w:lvlText w:val="%4."/>
      <w:lvlJc w:val="left"/>
      <w:pPr>
        <w:ind w:left="2880" w:hanging="360"/>
      </w:pPr>
    </w:lvl>
    <w:lvl w:ilvl="4" w:tplc="59BAB320">
      <w:start w:val="1"/>
      <w:numFmt w:val="lowerLetter"/>
      <w:lvlText w:val="%5."/>
      <w:lvlJc w:val="left"/>
      <w:pPr>
        <w:ind w:left="3600" w:hanging="360"/>
      </w:pPr>
    </w:lvl>
    <w:lvl w:ilvl="5" w:tplc="5C5479F2">
      <w:start w:val="1"/>
      <w:numFmt w:val="lowerRoman"/>
      <w:lvlText w:val="%6."/>
      <w:lvlJc w:val="right"/>
      <w:pPr>
        <w:ind w:left="4320" w:hanging="180"/>
      </w:pPr>
    </w:lvl>
    <w:lvl w:ilvl="6" w:tplc="B3788940">
      <w:start w:val="1"/>
      <w:numFmt w:val="decimal"/>
      <w:lvlText w:val="%7."/>
      <w:lvlJc w:val="left"/>
      <w:pPr>
        <w:ind w:left="5040" w:hanging="360"/>
      </w:pPr>
    </w:lvl>
    <w:lvl w:ilvl="7" w:tplc="DF6CE640">
      <w:start w:val="1"/>
      <w:numFmt w:val="lowerLetter"/>
      <w:lvlText w:val="%8."/>
      <w:lvlJc w:val="left"/>
      <w:pPr>
        <w:ind w:left="5760" w:hanging="360"/>
      </w:pPr>
    </w:lvl>
    <w:lvl w:ilvl="8" w:tplc="A51CBFD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EFAFA"/>
    <w:multiLevelType w:val="hybridMultilevel"/>
    <w:tmpl w:val="7FEE4114"/>
    <w:lvl w:ilvl="0" w:tplc="0434C20E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33105D78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4CEEA6FC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9AA2DF72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6309D96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22EDC92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56D22B12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C02E3560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D90CD6A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F127E68"/>
    <w:multiLevelType w:val="hybridMultilevel"/>
    <w:tmpl w:val="4DF62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DD8BB"/>
    <w:multiLevelType w:val="hybridMultilevel"/>
    <w:tmpl w:val="91560242"/>
    <w:lvl w:ilvl="0" w:tplc="FC0E3F56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14A8D36A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37FE81AE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8A602032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7D860570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E66416D6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74FEB7CA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266D0CC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C336671A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D3E4187"/>
    <w:multiLevelType w:val="hybridMultilevel"/>
    <w:tmpl w:val="F184E18A"/>
    <w:lvl w:ilvl="0" w:tplc="26C80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16C42"/>
    <w:multiLevelType w:val="hybridMultilevel"/>
    <w:tmpl w:val="FB020F86"/>
    <w:lvl w:ilvl="0" w:tplc="F3D244D6">
      <w:start w:val="1"/>
      <w:numFmt w:val="lowerLetter"/>
      <w:lvlText w:val="%1)"/>
      <w:lvlJc w:val="left"/>
      <w:pPr>
        <w:ind w:left="711" w:hanging="360"/>
      </w:pPr>
    </w:lvl>
    <w:lvl w:ilvl="1" w:tplc="51768510">
      <w:start w:val="1"/>
      <w:numFmt w:val="bullet"/>
      <w:lvlText w:val="o"/>
      <w:lvlJc w:val="left"/>
      <w:pPr>
        <w:ind w:left="1431" w:hanging="360"/>
      </w:pPr>
      <w:rPr>
        <w:rFonts w:ascii="Symbol" w:hAnsi="Symbol" w:hint="default"/>
      </w:rPr>
    </w:lvl>
    <w:lvl w:ilvl="2" w:tplc="28D006E4">
      <w:start w:val="1"/>
      <w:numFmt w:val="lowerRoman"/>
      <w:lvlText w:val="%3."/>
      <w:lvlJc w:val="right"/>
      <w:pPr>
        <w:ind w:left="2160" w:hanging="180"/>
      </w:pPr>
    </w:lvl>
    <w:lvl w:ilvl="3" w:tplc="DB947E1C">
      <w:start w:val="1"/>
      <w:numFmt w:val="decimal"/>
      <w:lvlText w:val="%4."/>
      <w:lvlJc w:val="left"/>
      <w:pPr>
        <w:ind w:left="2880" w:hanging="360"/>
      </w:pPr>
    </w:lvl>
    <w:lvl w:ilvl="4" w:tplc="6714CA40">
      <w:start w:val="1"/>
      <w:numFmt w:val="lowerLetter"/>
      <w:lvlText w:val="%5."/>
      <w:lvlJc w:val="left"/>
      <w:pPr>
        <w:ind w:left="3600" w:hanging="360"/>
      </w:pPr>
    </w:lvl>
    <w:lvl w:ilvl="5" w:tplc="9F40E950">
      <w:start w:val="1"/>
      <w:numFmt w:val="lowerRoman"/>
      <w:lvlText w:val="%6."/>
      <w:lvlJc w:val="right"/>
      <w:pPr>
        <w:ind w:left="4320" w:hanging="180"/>
      </w:pPr>
    </w:lvl>
    <w:lvl w:ilvl="6" w:tplc="45EAAD48">
      <w:start w:val="1"/>
      <w:numFmt w:val="decimal"/>
      <w:lvlText w:val="%7."/>
      <w:lvlJc w:val="left"/>
      <w:pPr>
        <w:ind w:left="5040" w:hanging="360"/>
      </w:pPr>
    </w:lvl>
    <w:lvl w:ilvl="7" w:tplc="1F72C6BE">
      <w:start w:val="1"/>
      <w:numFmt w:val="lowerLetter"/>
      <w:lvlText w:val="%8."/>
      <w:lvlJc w:val="left"/>
      <w:pPr>
        <w:ind w:left="5760" w:hanging="360"/>
      </w:pPr>
    </w:lvl>
    <w:lvl w:ilvl="8" w:tplc="F3E2EEB6">
      <w:start w:val="1"/>
      <w:numFmt w:val="lowerRoman"/>
      <w:lvlText w:val="%9."/>
      <w:lvlJc w:val="right"/>
      <w:pPr>
        <w:ind w:left="6480" w:hanging="180"/>
      </w:pPr>
    </w:lvl>
  </w:abstractNum>
  <w:num w:numId="1" w16cid:durableId="630793654">
    <w:abstractNumId w:val="0"/>
  </w:num>
  <w:num w:numId="2" w16cid:durableId="1676028066">
    <w:abstractNumId w:val="1"/>
  </w:num>
  <w:num w:numId="3" w16cid:durableId="384840198">
    <w:abstractNumId w:val="2"/>
  </w:num>
  <w:num w:numId="4" w16cid:durableId="1428502075">
    <w:abstractNumId w:val="3"/>
  </w:num>
  <w:num w:numId="5" w16cid:durableId="1132599732">
    <w:abstractNumId w:val="4"/>
  </w:num>
  <w:num w:numId="6" w16cid:durableId="1443839567">
    <w:abstractNumId w:val="5"/>
  </w:num>
  <w:num w:numId="7" w16cid:durableId="404231906">
    <w:abstractNumId w:val="6"/>
  </w:num>
  <w:num w:numId="8" w16cid:durableId="129520399">
    <w:abstractNumId w:val="7"/>
  </w:num>
  <w:num w:numId="9" w16cid:durableId="822819193">
    <w:abstractNumId w:val="8"/>
  </w:num>
  <w:num w:numId="10" w16cid:durableId="453837615">
    <w:abstractNumId w:val="9"/>
  </w:num>
  <w:num w:numId="11" w16cid:durableId="1091119189">
    <w:abstractNumId w:val="10"/>
  </w:num>
  <w:num w:numId="12" w16cid:durableId="12994413">
    <w:abstractNumId w:val="11"/>
  </w:num>
  <w:num w:numId="13" w16cid:durableId="1515027517">
    <w:abstractNumId w:val="20"/>
  </w:num>
  <w:num w:numId="14" w16cid:durableId="2048867162">
    <w:abstractNumId w:val="25"/>
  </w:num>
  <w:num w:numId="15" w16cid:durableId="460004895">
    <w:abstractNumId w:val="17"/>
  </w:num>
  <w:num w:numId="16" w16cid:durableId="1255434964">
    <w:abstractNumId w:val="19"/>
  </w:num>
  <w:num w:numId="17" w16cid:durableId="253782762">
    <w:abstractNumId w:val="12"/>
  </w:num>
  <w:num w:numId="18" w16cid:durableId="1565289204">
    <w:abstractNumId w:val="23"/>
  </w:num>
  <w:num w:numId="19" w16cid:durableId="1692301135">
    <w:abstractNumId w:val="16"/>
  </w:num>
  <w:num w:numId="20" w16cid:durableId="1724283492">
    <w:abstractNumId w:val="21"/>
  </w:num>
  <w:num w:numId="21" w16cid:durableId="341785362">
    <w:abstractNumId w:val="18"/>
  </w:num>
  <w:num w:numId="22" w16cid:durableId="1348796743">
    <w:abstractNumId w:val="26"/>
  </w:num>
  <w:num w:numId="23" w16cid:durableId="868028614">
    <w:abstractNumId w:val="22"/>
  </w:num>
  <w:num w:numId="24" w16cid:durableId="586305227">
    <w:abstractNumId w:val="24"/>
  </w:num>
  <w:num w:numId="25" w16cid:durableId="2100364871">
    <w:abstractNumId w:val="15"/>
  </w:num>
  <w:num w:numId="26" w16cid:durableId="1962615476">
    <w:abstractNumId w:val="13"/>
  </w:num>
  <w:num w:numId="27" w16cid:durableId="1521097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0631D"/>
    <w:rsid w:val="00012E5A"/>
    <w:rsid w:val="0002302B"/>
    <w:rsid w:val="00025FB3"/>
    <w:rsid w:val="00027DAF"/>
    <w:rsid w:val="0004192C"/>
    <w:rsid w:val="0004305D"/>
    <w:rsid w:val="000445B7"/>
    <w:rsid w:val="00063D22"/>
    <w:rsid w:val="00067194"/>
    <w:rsid w:val="00073431"/>
    <w:rsid w:val="000755B6"/>
    <w:rsid w:val="00090AB8"/>
    <w:rsid w:val="000B70E6"/>
    <w:rsid w:val="000C6F6D"/>
    <w:rsid w:val="000E409E"/>
    <w:rsid w:val="000E521E"/>
    <w:rsid w:val="000E660C"/>
    <w:rsid w:val="00141A63"/>
    <w:rsid w:val="00144E05"/>
    <w:rsid w:val="001542CF"/>
    <w:rsid w:val="001600C6"/>
    <w:rsid w:val="0016614E"/>
    <w:rsid w:val="0017505F"/>
    <w:rsid w:val="00191283"/>
    <w:rsid w:val="001C750F"/>
    <w:rsid w:val="001D77CD"/>
    <w:rsid w:val="001F4A93"/>
    <w:rsid w:val="00207A1D"/>
    <w:rsid w:val="002368DD"/>
    <w:rsid w:val="0026537C"/>
    <w:rsid w:val="00287264"/>
    <w:rsid w:val="002A20CD"/>
    <w:rsid w:val="002A4618"/>
    <w:rsid w:val="002A6711"/>
    <w:rsid w:val="002A6FCA"/>
    <w:rsid w:val="002B0AA7"/>
    <w:rsid w:val="002B277C"/>
    <w:rsid w:val="002D003D"/>
    <w:rsid w:val="002D5E5F"/>
    <w:rsid w:val="002D6462"/>
    <w:rsid w:val="002E173A"/>
    <w:rsid w:val="002E4234"/>
    <w:rsid w:val="00304E9D"/>
    <w:rsid w:val="00305664"/>
    <w:rsid w:val="00321B4E"/>
    <w:rsid w:val="003305FA"/>
    <w:rsid w:val="00331F81"/>
    <w:rsid w:val="00350A3E"/>
    <w:rsid w:val="003561D2"/>
    <w:rsid w:val="00362903"/>
    <w:rsid w:val="003669DC"/>
    <w:rsid w:val="003837BB"/>
    <w:rsid w:val="00387869"/>
    <w:rsid w:val="003911F5"/>
    <w:rsid w:val="003A37BD"/>
    <w:rsid w:val="003B3D43"/>
    <w:rsid w:val="003B7150"/>
    <w:rsid w:val="003B752F"/>
    <w:rsid w:val="003C1D2A"/>
    <w:rsid w:val="003D0A4C"/>
    <w:rsid w:val="003D3576"/>
    <w:rsid w:val="003D6439"/>
    <w:rsid w:val="003E3AC4"/>
    <w:rsid w:val="003E7D05"/>
    <w:rsid w:val="003F2C79"/>
    <w:rsid w:val="003F7D45"/>
    <w:rsid w:val="004073E2"/>
    <w:rsid w:val="0041283E"/>
    <w:rsid w:val="00413DB9"/>
    <w:rsid w:val="00420B32"/>
    <w:rsid w:val="00430D4C"/>
    <w:rsid w:val="00445DD7"/>
    <w:rsid w:val="004665E3"/>
    <w:rsid w:val="004711D9"/>
    <w:rsid w:val="0047741A"/>
    <w:rsid w:val="004B703C"/>
    <w:rsid w:val="004C0E2D"/>
    <w:rsid w:val="004D40D9"/>
    <w:rsid w:val="004D4CD5"/>
    <w:rsid w:val="004E4644"/>
    <w:rsid w:val="004E6A17"/>
    <w:rsid w:val="00503A6C"/>
    <w:rsid w:val="00506613"/>
    <w:rsid w:val="00516FF0"/>
    <w:rsid w:val="00526C13"/>
    <w:rsid w:val="00544C3E"/>
    <w:rsid w:val="00546743"/>
    <w:rsid w:val="00547E9E"/>
    <w:rsid w:val="005538E9"/>
    <w:rsid w:val="00555B6C"/>
    <w:rsid w:val="00556767"/>
    <w:rsid w:val="00563B1F"/>
    <w:rsid w:val="0056535D"/>
    <w:rsid w:val="005744ED"/>
    <w:rsid w:val="00577A14"/>
    <w:rsid w:val="00580C28"/>
    <w:rsid w:val="0058219B"/>
    <w:rsid w:val="00585C8D"/>
    <w:rsid w:val="00597343"/>
    <w:rsid w:val="005B30E8"/>
    <w:rsid w:val="005E0B12"/>
    <w:rsid w:val="005E29A3"/>
    <w:rsid w:val="00622E9D"/>
    <w:rsid w:val="006270A8"/>
    <w:rsid w:val="00635E47"/>
    <w:rsid w:val="006410E5"/>
    <w:rsid w:val="00651527"/>
    <w:rsid w:val="00691948"/>
    <w:rsid w:val="0069243C"/>
    <w:rsid w:val="006B0DE6"/>
    <w:rsid w:val="006E0DBA"/>
    <w:rsid w:val="007041F2"/>
    <w:rsid w:val="00705730"/>
    <w:rsid w:val="00721001"/>
    <w:rsid w:val="007256B9"/>
    <w:rsid w:val="0074384E"/>
    <w:rsid w:val="00744684"/>
    <w:rsid w:val="00744782"/>
    <w:rsid w:val="007465BE"/>
    <w:rsid w:val="00766159"/>
    <w:rsid w:val="007663D0"/>
    <w:rsid w:val="00776165"/>
    <w:rsid w:val="00777680"/>
    <w:rsid w:val="0078236B"/>
    <w:rsid w:val="00793C83"/>
    <w:rsid w:val="007A1FA2"/>
    <w:rsid w:val="007A23D7"/>
    <w:rsid w:val="007A46D7"/>
    <w:rsid w:val="007C36D0"/>
    <w:rsid w:val="007C4CB8"/>
    <w:rsid w:val="007D4ADB"/>
    <w:rsid w:val="007F1C7F"/>
    <w:rsid w:val="008031A3"/>
    <w:rsid w:val="00826AEE"/>
    <w:rsid w:val="008423F5"/>
    <w:rsid w:val="00845F67"/>
    <w:rsid w:val="00857E86"/>
    <w:rsid w:val="00861EDC"/>
    <w:rsid w:val="00877F49"/>
    <w:rsid w:val="00881CC2"/>
    <w:rsid w:val="00886BAB"/>
    <w:rsid w:val="00892124"/>
    <w:rsid w:val="008A4477"/>
    <w:rsid w:val="008A6EF0"/>
    <w:rsid w:val="008B1F30"/>
    <w:rsid w:val="008B3994"/>
    <w:rsid w:val="008B3BD5"/>
    <w:rsid w:val="008B5A1C"/>
    <w:rsid w:val="008D2468"/>
    <w:rsid w:val="008D3568"/>
    <w:rsid w:val="008D3E58"/>
    <w:rsid w:val="008D5F70"/>
    <w:rsid w:val="008E0498"/>
    <w:rsid w:val="008F735F"/>
    <w:rsid w:val="0091044C"/>
    <w:rsid w:val="009201B5"/>
    <w:rsid w:val="009409A8"/>
    <w:rsid w:val="00943FCE"/>
    <w:rsid w:val="009727FF"/>
    <w:rsid w:val="00974E0E"/>
    <w:rsid w:val="00980148"/>
    <w:rsid w:val="00990ACF"/>
    <w:rsid w:val="0099389B"/>
    <w:rsid w:val="0099608A"/>
    <w:rsid w:val="009A51DA"/>
    <w:rsid w:val="009A5663"/>
    <w:rsid w:val="009A5E84"/>
    <w:rsid w:val="009B2E53"/>
    <w:rsid w:val="009F3B62"/>
    <w:rsid w:val="00A07DF8"/>
    <w:rsid w:val="00A1302B"/>
    <w:rsid w:val="00A464C0"/>
    <w:rsid w:val="00A55780"/>
    <w:rsid w:val="00A60A20"/>
    <w:rsid w:val="00A62085"/>
    <w:rsid w:val="00A6511B"/>
    <w:rsid w:val="00A65597"/>
    <w:rsid w:val="00A9458E"/>
    <w:rsid w:val="00AA62DC"/>
    <w:rsid w:val="00AB7937"/>
    <w:rsid w:val="00AD59C1"/>
    <w:rsid w:val="00AE4FDE"/>
    <w:rsid w:val="00B129F6"/>
    <w:rsid w:val="00B20AD4"/>
    <w:rsid w:val="00B23A18"/>
    <w:rsid w:val="00B30192"/>
    <w:rsid w:val="00B346FE"/>
    <w:rsid w:val="00B605B9"/>
    <w:rsid w:val="00B73FE9"/>
    <w:rsid w:val="00B754BB"/>
    <w:rsid w:val="00B82530"/>
    <w:rsid w:val="00B851E1"/>
    <w:rsid w:val="00B8546F"/>
    <w:rsid w:val="00B8770E"/>
    <w:rsid w:val="00B9112D"/>
    <w:rsid w:val="00B94A9B"/>
    <w:rsid w:val="00B97CD1"/>
    <w:rsid w:val="00BA17BE"/>
    <w:rsid w:val="00BA2BC3"/>
    <w:rsid w:val="00BC3A65"/>
    <w:rsid w:val="00BD7220"/>
    <w:rsid w:val="00C07009"/>
    <w:rsid w:val="00C141E9"/>
    <w:rsid w:val="00C154F5"/>
    <w:rsid w:val="00C44A25"/>
    <w:rsid w:val="00C6524B"/>
    <w:rsid w:val="00C85FE7"/>
    <w:rsid w:val="00CA20B5"/>
    <w:rsid w:val="00CB163B"/>
    <w:rsid w:val="00CB6AF9"/>
    <w:rsid w:val="00CC2877"/>
    <w:rsid w:val="00CC2D79"/>
    <w:rsid w:val="00CE46D9"/>
    <w:rsid w:val="00CF07C9"/>
    <w:rsid w:val="00CF43F6"/>
    <w:rsid w:val="00D0035E"/>
    <w:rsid w:val="00D131C4"/>
    <w:rsid w:val="00D30908"/>
    <w:rsid w:val="00D33B2A"/>
    <w:rsid w:val="00D50B74"/>
    <w:rsid w:val="00D730A9"/>
    <w:rsid w:val="00D86F9D"/>
    <w:rsid w:val="00DA4195"/>
    <w:rsid w:val="00DA71B1"/>
    <w:rsid w:val="00DD17D0"/>
    <w:rsid w:val="00DD1CC5"/>
    <w:rsid w:val="00DF43DE"/>
    <w:rsid w:val="00E04244"/>
    <w:rsid w:val="00E14435"/>
    <w:rsid w:val="00E16683"/>
    <w:rsid w:val="00E26E06"/>
    <w:rsid w:val="00E560CB"/>
    <w:rsid w:val="00E653A4"/>
    <w:rsid w:val="00E772C0"/>
    <w:rsid w:val="00E77B2B"/>
    <w:rsid w:val="00E9243F"/>
    <w:rsid w:val="00EB745F"/>
    <w:rsid w:val="00F16D05"/>
    <w:rsid w:val="00F2037F"/>
    <w:rsid w:val="00F64F8C"/>
    <w:rsid w:val="00F66B7D"/>
    <w:rsid w:val="00F66EE1"/>
    <w:rsid w:val="00F70994"/>
    <w:rsid w:val="00F73DCB"/>
    <w:rsid w:val="00F767C5"/>
    <w:rsid w:val="00F842A6"/>
    <w:rsid w:val="00F91369"/>
    <w:rsid w:val="00F91481"/>
    <w:rsid w:val="00FA518B"/>
    <w:rsid w:val="00FC4859"/>
    <w:rsid w:val="00FD2183"/>
    <w:rsid w:val="00FE15B5"/>
    <w:rsid w:val="00FE4A4E"/>
    <w:rsid w:val="00FF2440"/>
    <w:rsid w:val="096C3946"/>
    <w:rsid w:val="3168C9E0"/>
    <w:rsid w:val="3BE0C8DB"/>
    <w:rsid w:val="6933DDE2"/>
    <w:rsid w:val="6967ABA7"/>
    <w:rsid w:val="69D89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0AC24E"/>
  <w15:chartTrackingRefBased/>
  <w15:docId w15:val="{0DF9E068-933F-4AF0-B1DA-9297D399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paragraph" w:customStyle="1" w:styleId="Default">
    <w:name w:val="Default"/>
    <w:rsid w:val="00305664"/>
    <w:pPr>
      <w:autoSpaceDE w:val="0"/>
      <w:autoSpaceDN w:val="0"/>
      <w:adjustRightInd w:val="0"/>
    </w:pPr>
    <w:rPr>
      <w:rFonts w:ascii="Trebuchet MS" w:eastAsia="Calibri" w:hAnsi="Trebuchet MS" w:cs="Trebuchet MS"/>
      <w:color w:val="000000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4665E3"/>
    <w:rPr>
      <w:rFonts w:eastAsia="SimSun" w:cs="Arial"/>
      <w:kern w:val="1"/>
      <w:sz w:val="24"/>
      <w:szCs w:val="24"/>
      <w:lang w:eastAsia="hi-IN" w:bidi="hi-IN"/>
    </w:rPr>
  </w:style>
  <w:style w:type="paragraph" w:styleId="Poprawka">
    <w:name w:val="Revision"/>
    <w:hidden/>
    <w:uiPriority w:val="99"/>
    <w:semiHidden/>
    <w:rsid w:val="00F842A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8236B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6DB4-03A3-4274-877C-1B2DE31EF30F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212578C9-20F3-40DD-90D2-D307F9B5C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658F4-EB43-4D71-95DC-B53F6D99B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C6BB3-31ED-477B-B98B-E07C49CA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228AA4-0684-43E9-A677-AB7782AD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EBU</cp:lastModifiedBy>
  <cp:revision>50</cp:revision>
  <cp:lastPrinted>2020-11-06T07:20:00Z</cp:lastPrinted>
  <dcterms:created xsi:type="dcterms:W3CDTF">2026-02-12T10:32:00Z</dcterms:created>
  <dcterms:modified xsi:type="dcterms:W3CDTF">2026-04-25T18:47:00Z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0x010100FCC079796BA4284B82968A3B3C8024C9</vt:lpwstr>
  </property>
  <property fmtid="{D5CDD505-2E9C-101B-9397-08002B2CF9AE}" pid="4" name="Order">
    <vt:r8>4368800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